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C576CD">
        <w:rPr>
          <w:b/>
          <w:sz w:val="24"/>
          <w:szCs w:val="24"/>
        </w:rPr>
        <w:t xml:space="preserve">ОКУМЕНТАЦИЯ ПО </w:t>
      </w:r>
      <w:r w:rsidR="008F0C5A" w:rsidRPr="00CC1D59">
        <w:rPr>
          <w:b/>
          <w:sz w:val="24"/>
          <w:szCs w:val="24"/>
        </w:rPr>
        <w:t>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ФИЛИАЛА «</w:t>
      </w:r>
      <w:r w:rsidR="00C576CD">
        <w:rPr>
          <w:b/>
          <w:sz w:val="24"/>
          <w:szCs w:val="24"/>
        </w:rPr>
        <w:t>СУРГУТСКАЯ ГРЭС</w:t>
      </w:r>
      <w:r w:rsidR="00176A86">
        <w:rPr>
          <w:b/>
          <w:sz w:val="24"/>
          <w:szCs w:val="24"/>
        </w:rPr>
        <w:t xml:space="preserve">-2» </w:t>
      </w:r>
      <w:r w:rsidR="004725AB">
        <w:rPr>
          <w:b/>
          <w:sz w:val="24"/>
          <w:szCs w:val="24"/>
        </w:rPr>
        <w:t>П</w:t>
      </w:r>
      <w:r w:rsidRPr="00CC1D59">
        <w:rPr>
          <w:b/>
          <w:sz w:val="24"/>
          <w:szCs w:val="24"/>
        </w:rPr>
        <w:t>АО «</w:t>
      </w:r>
      <w:proofErr w:type="spellStart"/>
      <w:r w:rsidR="004725AB">
        <w:rPr>
          <w:b/>
          <w:sz w:val="24"/>
          <w:szCs w:val="24"/>
        </w:rPr>
        <w:t>Юнипро</w:t>
      </w:r>
      <w:proofErr w:type="spellEnd"/>
      <w:r w:rsidR="004725AB">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C2197">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B879B9">
          <w:rPr>
            <w:webHidden/>
          </w:rPr>
          <w:t>3</w:t>
        </w:r>
        <w:r w:rsidR="001F2C0F">
          <w:rPr>
            <w:webHidden/>
          </w:rPr>
          <w:fldChar w:fldCharType="end"/>
        </w:r>
      </w:hyperlink>
    </w:p>
    <w:p w:rsidR="001F2C0F" w:rsidRDefault="008E0FDA">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B879B9">
          <w:rPr>
            <w:webHidden/>
          </w:rPr>
          <w:t>7</w:t>
        </w:r>
        <w:r w:rsidR="001F2C0F">
          <w:rPr>
            <w:webHidden/>
          </w:rPr>
          <w:fldChar w:fldCharType="end"/>
        </w:r>
      </w:hyperlink>
    </w:p>
    <w:p w:rsidR="001F2C0F" w:rsidRDefault="008E0FDA">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B879B9">
          <w:rPr>
            <w:webHidden/>
          </w:rPr>
          <w:t>7</w:t>
        </w:r>
        <w:r w:rsidR="001F2C0F">
          <w:rPr>
            <w:webHidden/>
          </w:rPr>
          <w:fldChar w:fldCharType="end"/>
        </w:r>
      </w:hyperlink>
    </w:p>
    <w:p w:rsidR="001F2C0F" w:rsidRDefault="008E0FDA">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B879B9">
          <w:rPr>
            <w:webHidden/>
          </w:rPr>
          <w:t>10</w:t>
        </w:r>
        <w:r w:rsidR="001F2C0F">
          <w:rPr>
            <w:webHidden/>
          </w:rPr>
          <w:fldChar w:fldCharType="end"/>
        </w:r>
      </w:hyperlink>
    </w:p>
    <w:p w:rsidR="001F2C0F" w:rsidRDefault="008E0FDA">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8E0FDA">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B879B9">
          <w:rPr>
            <w:webHidden/>
          </w:rPr>
          <w:t>13</w:t>
        </w:r>
        <w:r w:rsidR="001F2C0F">
          <w:rPr>
            <w:webHidden/>
          </w:rPr>
          <w:fldChar w:fldCharType="end"/>
        </w:r>
      </w:hyperlink>
    </w:p>
    <w:p w:rsidR="001F2C0F" w:rsidRDefault="008E0FDA">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B879B9">
          <w:rPr>
            <w:webHidden/>
          </w:rPr>
          <w:t>15</w:t>
        </w:r>
        <w:r w:rsidR="001F2C0F">
          <w:rPr>
            <w:webHidden/>
          </w:rPr>
          <w:fldChar w:fldCharType="end"/>
        </w:r>
      </w:hyperlink>
    </w:p>
    <w:p w:rsidR="001F2C0F" w:rsidRDefault="008E0FDA">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B879B9">
          <w:rPr>
            <w:webHidden/>
          </w:rPr>
          <w:t>19</w:t>
        </w:r>
        <w:r w:rsidR="001F2C0F">
          <w:rPr>
            <w:webHidden/>
          </w:rPr>
          <w:fldChar w:fldCharType="end"/>
        </w:r>
      </w:hyperlink>
    </w:p>
    <w:p w:rsidR="001F2C0F" w:rsidRDefault="008E0FDA">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B879B9">
          <w:rPr>
            <w:webHidden/>
          </w:rPr>
          <w:t>21</w:t>
        </w:r>
        <w:r w:rsidR="001F2C0F">
          <w:rPr>
            <w:webHidden/>
          </w:rPr>
          <w:fldChar w:fldCharType="end"/>
        </w:r>
      </w:hyperlink>
    </w:p>
    <w:p w:rsidR="001F2C0F" w:rsidRDefault="008E0FDA">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B879B9">
          <w:rPr>
            <w:webHidden/>
          </w:rPr>
          <w:t>23</w:t>
        </w:r>
        <w:r w:rsidR="001F2C0F">
          <w:rPr>
            <w:webHidden/>
          </w:rPr>
          <w:fldChar w:fldCharType="end"/>
        </w:r>
      </w:hyperlink>
    </w:p>
    <w:p w:rsidR="001F2C0F" w:rsidRDefault="008E0FDA">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B879B9">
          <w:rPr>
            <w:webHidden/>
          </w:rPr>
          <w:t>25</w:t>
        </w:r>
        <w:r w:rsidR="001F2C0F">
          <w:rPr>
            <w:webHidden/>
          </w:rPr>
          <w:fldChar w:fldCharType="end"/>
        </w:r>
      </w:hyperlink>
    </w:p>
    <w:p w:rsidR="001F2C0F" w:rsidRDefault="008E0FDA">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B879B9">
          <w:rPr>
            <w:webHidden/>
          </w:rPr>
          <w:t>27</w:t>
        </w:r>
        <w:r w:rsidR="001F2C0F">
          <w:rPr>
            <w:webHidden/>
          </w:rPr>
          <w:fldChar w:fldCharType="end"/>
        </w:r>
      </w:hyperlink>
    </w:p>
    <w:p w:rsidR="001F2C0F" w:rsidRDefault="008E0FDA">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B879B9">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853C46">
        <w:rPr>
          <w:b/>
          <w:color w:val="000000"/>
          <w:sz w:val="24"/>
          <w:szCs w:val="24"/>
        </w:rPr>
        <w:t>82</w:t>
      </w:r>
      <w:r w:rsidR="00293A43" w:rsidRPr="001634BE">
        <w:rPr>
          <w:b/>
          <w:color w:val="000000"/>
          <w:sz w:val="24"/>
          <w:szCs w:val="24"/>
        </w:rPr>
        <w:t>/1</w:t>
      </w:r>
      <w:r w:rsidR="007C2197">
        <w:rPr>
          <w:b/>
          <w:color w:val="000000"/>
          <w:sz w:val="24"/>
          <w:szCs w:val="24"/>
        </w:rPr>
        <w:t>8</w:t>
      </w:r>
      <w:r w:rsidR="00F615D3" w:rsidRPr="001634BE">
        <w:rPr>
          <w:b/>
          <w:sz w:val="24"/>
          <w:szCs w:val="24"/>
        </w:rPr>
        <w:t xml:space="preserve"> от </w:t>
      </w:r>
      <w:r w:rsidR="00853C46">
        <w:rPr>
          <w:b/>
          <w:sz w:val="24"/>
          <w:szCs w:val="24"/>
        </w:rPr>
        <w:t>1</w:t>
      </w:r>
      <w:r w:rsidR="00270B8C">
        <w:rPr>
          <w:b/>
          <w:sz w:val="24"/>
          <w:szCs w:val="24"/>
        </w:rPr>
        <w:t>9</w:t>
      </w:r>
      <w:r w:rsidR="004725AB" w:rsidRPr="001634BE">
        <w:rPr>
          <w:b/>
          <w:sz w:val="24"/>
          <w:szCs w:val="24"/>
        </w:rPr>
        <w:t>.</w:t>
      </w:r>
      <w:r w:rsidR="001E200E">
        <w:rPr>
          <w:b/>
          <w:sz w:val="24"/>
          <w:szCs w:val="24"/>
        </w:rPr>
        <w:t>1</w:t>
      </w:r>
      <w:r w:rsidR="00853C46">
        <w:rPr>
          <w:b/>
          <w:sz w:val="24"/>
          <w:szCs w:val="24"/>
        </w:rPr>
        <w:t>1</w:t>
      </w:r>
      <w:r w:rsidR="00F615D3" w:rsidRPr="001634BE">
        <w:rPr>
          <w:b/>
          <w:sz w:val="24"/>
          <w:szCs w:val="24"/>
        </w:rPr>
        <w:t>.201</w:t>
      </w:r>
      <w:r w:rsidR="007C2197">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853C46" w:rsidP="001E200E">
            <w:pPr>
              <w:autoSpaceDE w:val="0"/>
              <w:autoSpaceDN w:val="0"/>
              <w:adjustRightInd w:val="0"/>
              <w:spacing w:line="276" w:lineRule="auto"/>
              <w:ind w:right="-72" w:firstLine="0"/>
              <w:jc w:val="left"/>
              <w:rPr>
                <w:bCs/>
                <w:sz w:val="24"/>
                <w:szCs w:val="24"/>
              </w:rPr>
            </w:pPr>
            <w:r>
              <w:rPr>
                <w:bCs/>
                <w:sz w:val="24"/>
                <w:szCs w:val="24"/>
              </w:rPr>
              <w:t>Комплектующие к электролизной</w:t>
            </w:r>
            <w:r w:rsidR="007C2197">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proofErr w:type="spellStart"/>
            <w:r w:rsidR="004725AB" w:rsidRPr="004725AB">
              <w:rPr>
                <w:sz w:val="24"/>
                <w:szCs w:val="24"/>
                <w:lang w:eastAsia="en-US"/>
              </w:rPr>
              <w:t>Юнипро</w:t>
            </w:r>
            <w:proofErr w:type="spellEnd"/>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w:t>
            </w:r>
            <w:proofErr w:type="spellStart"/>
            <w:r w:rsidRPr="004725AB">
              <w:rPr>
                <w:sz w:val="24"/>
                <w:szCs w:val="24"/>
                <w:lang w:eastAsia="en-US"/>
              </w:rPr>
              <w:t>Юнипро</w:t>
            </w:r>
            <w:proofErr w:type="spellEnd"/>
            <w:r w:rsidRPr="004725AB">
              <w:rPr>
                <w:sz w:val="24"/>
                <w:szCs w:val="24"/>
                <w:lang w:eastAsia="en-US"/>
              </w:rPr>
              <w:t>»</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000C266C" w:rsidRPr="000C266C">
              <w:rPr>
                <w:sz w:val="24"/>
                <w:szCs w:val="24"/>
                <w:lang w:eastAsia="en-US"/>
              </w:rPr>
              <w:t>Энергостроителей</w:t>
            </w:r>
            <w:proofErr w:type="spellEnd"/>
            <w:r w:rsidR="000C266C"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proofErr w:type="spellStart"/>
            <w:r w:rsidR="003D6682">
              <w:rPr>
                <w:sz w:val="24"/>
                <w:szCs w:val="24"/>
                <w:lang w:val="en-US" w:eastAsia="en-US"/>
              </w:rPr>
              <w:t>Averyanova</w:t>
            </w:r>
            <w:proofErr w:type="spellEnd"/>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proofErr w:type="spellStart"/>
            <w:r w:rsidR="004725AB">
              <w:rPr>
                <w:sz w:val="24"/>
                <w:szCs w:val="24"/>
                <w:lang w:val="en-US" w:eastAsia="en-US"/>
              </w:rPr>
              <w:t>unipro</w:t>
            </w:r>
            <w:proofErr w:type="spellEnd"/>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proofErr w:type="spellStart"/>
            <w:r w:rsidR="004725AB">
              <w:rPr>
                <w:bCs/>
                <w:sz w:val="24"/>
                <w:szCs w:val="24"/>
              </w:rPr>
              <w:t>Юнипро</w:t>
            </w:r>
            <w:proofErr w:type="spellEnd"/>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proofErr w:type="spellStart"/>
              <w:r w:rsidR="007C2197" w:rsidRPr="002F6E12">
                <w:rPr>
                  <w:rStyle w:val="af2"/>
                  <w:sz w:val="24"/>
                  <w:szCs w:val="24"/>
                  <w:lang w:val="en-US" w:eastAsia="en-US"/>
                </w:rPr>
                <w:t>unipro</w:t>
              </w:r>
              <w:proofErr w:type="spellEnd"/>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w:t>
              </w:r>
              <w:proofErr w:type="spellStart"/>
              <w:r w:rsidR="007C2197" w:rsidRPr="002F6E12">
                <w:rPr>
                  <w:rStyle w:val="af2"/>
                  <w:sz w:val="24"/>
                  <w:szCs w:val="24"/>
                  <w:lang w:eastAsia="en-US"/>
                </w:rPr>
                <w:t>purchase</w:t>
              </w:r>
              <w:proofErr w:type="spellEnd"/>
              <w:r w:rsidR="007C2197" w:rsidRPr="002F6E12">
                <w:rPr>
                  <w:rStyle w:val="af2"/>
                  <w:sz w:val="24"/>
                  <w:szCs w:val="24"/>
                  <w:lang w:eastAsia="en-US"/>
                </w:rPr>
                <w:t>/</w:t>
              </w:r>
              <w:proofErr w:type="spellStart"/>
              <w:r w:rsidR="007C2197" w:rsidRPr="002F6E12">
                <w:rPr>
                  <w:rStyle w:val="af2"/>
                  <w:sz w:val="24"/>
                  <w:szCs w:val="24"/>
                  <w:lang w:eastAsia="en-US"/>
                </w:rPr>
                <w:t>announcement</w:t>
              </w:r>
              <w:proofErr w:type="spellEnd"/>
              <w:r w:rsidR="007C2197" w:rsidRPr="002F6E12">
                <w:rPr>
                  <w:rStyle w:val="af2"/>
                  <w:sz w:val="24"/>
                  <w:szCs w:val="24"/>
                  <w:lang w:eastAsia="en-US"/>
                </w:rPr>
                <w:t>/</w:t>
              </w:r>
            </w:hyperlink>
            <w:r w:rsidRPr="004747FE">
              <w:rPr>
                <w:sz w:val="24"/>
                <w:szCs w:val="24"/>
                <w:lang w:eastAsia="en-US"/>
              </w:rPr>
              <w:t>)</w:t>
            </w:r>
          </w:p>
          <w:p w:rsidR="00BC5425" w:rsidRPr="004747FE" w:rsidRDefault="00BC5425" w:rsidP="00270B8C">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853C46">
              <w:rPr>
                <w:sz w:val="24"/>
                <w:szCs w:val="24"/>
                <w:lang w:eastAsia="en-US"/>
              </w:rPr>
              <w:t>1</w:t>
            </w:r>
            <w:r w:rsidR="00270B8C">
              <w:rPr>
                <w:sz w:val="24"/>
                <w:szCs w:val="24"/>
                <w:lang w:eastAsia="en-US"/>
              </w:rPr>
              <w:t>9</w:t>
            </w:r>
            <w:r w:rsidR="004725AB" w:rsidRPr="008B2C69">
              <w:rPr>
                <w:sz w:val="24"/>
                <w:szCs w:val="24"/>
                <w:lang w:eastAsia="en-US"/>
              </w:rPr>
              <w:t>.</w:t>
            </w:r>
            <w:r w:rsidR="001E200E">
              <w:rPr>
                <w:sz w:val="24"/>
                <w:szCs w:val="24"/>
                <w:lang w:eastAsia="en-US"/>
              </w:rPr>
              <w:t>1</w:t>
            </w:r>
            <w:r w:rsidR="00853C46">
              <w:rPr>
                <w:sz w:val="24"/>
                <w:szCs w:val="24"/>
                <w:lang w:eastAsia="en-US"/>
              </w:rPr>
              <w:t>1</w:t>
            </w:r>
            <w:r w:rsidRPr="008B2C69">
              <w:rPr>
                <w:sz w:val="24"/>
                <w:szCs w:val="24"/>
                <w:lang w:eastAsia="en-US"/>
              </w:rPr>
              <w:t>.20</w:t>
            </w:r>
            <w:r w:rsidR="00D92B0A" w:rsidRPr="008B2C69">
              <w:rPr>
                <w:sz w:val="24"/>
                <w:szCs w:val="24"/>
                <w:lang w:eastAsia="en-US"/>
              </w:rPr>
              <w:t>1</w:t>
            </w:r>
            <w:r w:rsidR="007C2197">
              <w:rPr>
                <w:sz w:val="24"/>
                <w:szCs w:val="24"/>
                <w:lang w:eastAsia="en-US"/>
              </w:rPr>
              <w:t>8</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1E200E">
              <w:rPr>
                <w:sz w:val="24"/>
                <w:szCs w:val="24"/>
                <w:lang w:eastAsia="en-US"/>
              </w:rPr>
              <w:t>8</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1E200E">
              <w:rPr>
                <w:sz w:val="24"/>
                <w:szCs w:val="24"/>
                <w:lang w:eastAsia="en-US"/>
              </w:rPr>
              <w:t>2</w:t>
            </w:r>
            <w:r w:rsidR="00270B8C">
              <w:rPr>
                <w:sz w:val="24"/>
                <w:szCs w:val="24"/>
                <w:lang w:eastAsia="en-US"/>
              </w:rPr>
              <w:t>8</w:t>
            </w:r>
            <w:r w:rsidR="000A39F7" w:rsidRPr="008B2C69">
              <w:rPr>
                <w:sz w:val="24"/>
                <w:szCs w:val="24"/>
                <w:lang w:eastAsia="en-US"/>
              </w:rPr>
              <w:t xml:space="preserve">» </w:t>
            </w:r>
            <w:r w:rsidR="00853C46">
              <w:rPr>
                <w:sz w:val="24"/>
                <w:szCs w:val="24"/>
                <w:lang w:eastAsia="en-US"/>
              </w:rPr>
              <w:t>ноя</w:t>
            </w:r>
            <w:r w:rsidR="001E200E">
              <w:rPr>
                <w:sz w:val="24"/>
                <w:szCs w:val="24"/>
                <w:lang w:eastAsia="en-US"/>
              </w:rPr>
              <w:t>бря</w:t>
            </w:r>
            <w:r w:rsidR="000A39F7" w:rsidRPr="008B2C69">
              <w:rPr>
                <w:sz w:val="24"/>
                <w:szCs w:val="24"/>
                <w:lang w:eastAsia="en-US"/>
              </w:rPr>
              <w:t xml:space="preserve"> 201</w:t>
            </w:r>
            <w:r w:rsidR="007C2197">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proofErr w:type="spellStart"/>
            <w:r w:rsidR="00201523">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proofErr w:type="spellStart"/>
            <w:r w:rsidR="003D6682">
              <w:rPr>
                <w:szCs w:val="24"/>
                <w:lang w:val="en-US" w:eastAsia="en-US"/>
              </w:rPr>
              <w:t>Averyanova</w:t>
            </w:r>
            <w:proofErr w:type="spellEnd"/>
            <w:r w:rsidR="00201523" w:rsidRPr="00A44293">
              <w:rPr>
                <w:szCs w:val="24"/>
                <w:lang w:eastAsia="en-US"/>
              </w:rPr>
              <w:t>_</w:t>
            </w:r>
            <w:r w:rsidR="00201523" w:rsidRPr="00A44293">
              <w:rPr>
                <w:szCs w:val="24"/>
                <w:lang w:val="en-US" w:eastAsia="en-US"/>
              </w:rPr>
              <w:t>T</w:t>
            </w:r>
            <w:r w:rsidR="00201523" w:rsidRPr="00A44293">
              <w:rPr>
                <w:szCs w:val="24"/>
                <w:lang w:eastAsia="en-US"/>
              </w:rPr>
              <w:t>@</w:t>
            </w:r>
            <w:proofErr w:type="spellStart"/>
            <w:r w:rsidR="00201523">
              <w:rPr>
                <w:szCs w:val="24"/>
                <w:lang w:val="en-US" w:eastAsia="en-US"/>
              </w:rPr>
              <w:t>unipro</w:t>
            </w:r>
            <w:proofErr w:type="spellEnd"/>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proofErr w:type="spellStart"/>
              <w:r w:rsidR="00201523" w:rsidRPr="00061834">
                <w:rPr>
                  <w:rStyle w:val="af2"/>
                  <w:i/>
                  <w:sz w:val="24"/>
                  <w:szCs w:val="24"/>
                  <w:lang w:val="en-US"/>
                </w:rPr>
                <w:t>unipro</w:t>
              </w:r>
              <w:proofErr w:type="spellEnd"/>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w:t>
              </w:r>
              <w:proofErr w:type="spellStart"/>
              <w:r w:rsidR="00201523" w:rsidRPr="00061834">
                <w:rPr>
                  <w:rStyle w:val="af2"/>
                  <w:i/>
                  <w:sz w:val="24"/>
                  <w:szCs w:val="24"/>
                </w:rPr>
                <w:t>files</w:t>
              </w:r>
              <w:proofErr w:type="spellEnd"/>
              <w:r w:rsidR="00201523" w:rsidRPr="00061834">
                <w:rPr>
                  <w:rStyle w:val="af2"/>
                  <w:i/>
                  <w:sz w:val="24"/>
                  <w:szCs w:val="24"/>
                </w:rPr>
                <w:t>/117/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w:t>
            </w:r>
            <w:proofErr w:type="spellStart"/>
            <w:r w:rsidRPr="006178C4">
              <w:rPr>
                <w:color w:val="000000"/>
                <w:sz w:val="24"/>
                <w:szCs w:val="24"/>
              </w:rPr>
              <w:t>Юнипро</w:t>
            </w:r>
            <w:proofErr w:type="spellEnd"/>
            <w:r w:rsidRPr="006178C4">
              <w:rPr>
                <w:color w:val="000000"/>
                <w:sz w:val="24"/>
                <w:szCs w:val="24"/>
              </w:rPr>
              <w:t xml:space="preserve">».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proofErr w:type="spellStart"/>
      <w:r>
        <w:rPr>
          <w:b/>
          <w:sz w:val="24"/>
          <w:szCs w:val="24"/>
        </w:rPr>
        <w:t>Юнипро</w:t>
      </w:r>
      <w:proofErr w:type="spellEnd"/>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proofErr w:type="spellStart"/>
      <w:r w:rsidR="005306D6">
        <w:rPr>
          <w:color w:val="000000"/>
          <w:sz w:val="24"/>
          <w:szCs w:val="24"/>
        </w:rPr>
        <w:t>Юнипро</w:t>
      </w:r>
      <w:proofErr w:type="spellEnd"/>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853C46">
        <w:rPr>
          <w:color w:val="000000"/>
          <w:sz w:val="24"/>
          <w:szCs w:val="24"/>
        </w:rPr>
        <w:t>82</w:t>
      </w:r>
      <w:r w:rsidR="00DC4970" w:rsidRPr="00DC4970">
        <w:rPr>
          <w:color w:val="000000"/>
          <w:sz w:val="24"/>
          <w:szCs w:val="24"/>
        </w:rPr>
        <w:t>/1</w:t>
      </w:r>
      <w:r w:rsidR="007C2197">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853C46">
        <w:rPr>
          <w:color w:val="000000"/>
          <w:sz w:val="24"/>
          <w:szCs w:val="24"/>
        </w:rPr>
        <w:t>1</w:t>
      </w:r>
      <w:r w:rsidR="00B879B9">
        <w:rPr>
          <w:color w:val="000000"/>
          <w:sz w:val="24"/>
          <w:szCs w:val="24"/>
        </w:rPr>
        <w:t>9</w:t>
      </w:r>
      <w:bookmarkStart w:id="16" w:name="_GoBack"/>
      <w:bookmarkEnd w:id="16"/>
      <w:r w:rsidR="00FA4DD6" w:rsidRPr="00DC4970">
        <w:rPr>
          <w:color w:val="000000"/>
          <w:sz w:val="24"/>
          <w:szCs w:val="24"/>
        </w:rPr>
        <w:t>»</w:t>
      </w:r>
      <w:r w:rsidR="005306D6" w:rsidRPr="00DC4970">
        <w:rPr>
          <w:color w:val="000000"/>
          <w:sz w:val="24"/>
          <w:szCs w:val="24"/>
        </w:rPr>
        <w:t xml:space="preserve"> </w:t>
      </w:r>
      <w:r w:rsidR="00853C46">
        <w:rPr>
          <w:color w:val="000000"/>
          <w:sz w:val="24"/>
          <w:szCs w:val="24"/>
        </w:rPr>
        <w:t>ноября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7C2197">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B879B9" w:rsidRPr="00B879B9">
        <w:rPr>
          <w:color w:val="000000"/>
          <w:sz w:val="24"/>
          <w:szCs w:val="24"/>
        </w:rPr>
        <w:t>Анкета Участника (форма 5</w:t>
      </w:r>
      <w:r w:rsidR="00B879B9" w:rsidRPr="00B879B9">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B879B9" w:rsidRPr="00B879B9">
        <w:rPr>
          <w:color w:val="000000"/>
          <w:sz w:val="24"/>
          <w:szCs w:val="24"/>
        </w:rPr>
        <w:t>Справка о перечне и годовых объемах выполнения аналогичных договоров (форма 6</w:t>
      </w:r>
      <w:r w:rsidR="00B879B9" w:rsidRPr="00B879B9">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xml:space="preserve">, ХХ руб., а также дополнить расшифровкой словами, </w:t>
      </w:r>
      <w:proofErr w:type="gramStart"/>
      <w:r w:rsidRPr="001F2C0F">
        <w:rPr>
          <w:sz w:val="24"/>
          <w:szCs w:val="24"/>
        </w:rPr>
        <w:t>например</w:t>
      </w:r>
      <w:proofErr w:type="gramEnd"/>
      <w:r w:rsidRPr="001F2C0F">
        <w:rPr>
          <w:sz w:val="24"/>
          <w:szCs w:val="24"/>
        </w:rPr>
        <w:t>: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proofErr w:type="gramStart"/>
      <w:r w:rsidR="003D6682">
        <w:rPr>
          <w:sz w:val="24"/>
          <w:szCs w:val="24"/>
        </w:rPr>
        <w:t xml:space="preserve">согласно </w:t>
      </w:r>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B879B9">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w:t>
            </w:r>
            <w:proofErr w:type="spellStart"/>
            <w:r w:rsidR="00BC5E03">
              <w:rPr>
                <w:b/>
                <w:bCs/>
                <w:szCs w:val="28"/>
              </w:rPr>
              <w:t>Юнипро</w:t>
            </w:r>
            <w:proofErr w:type="spellEnd"/>
            <w:r w:rsidR="00BC5E03">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 xml:space="preserve">Производитель </w:t>
      </w:r>
      <w:r w:rsidR="00C576CD">
        <w:rPr>
          <w:b/>
          <w:color w:val="000000"/>
        </w:rPr>
        <w:t>продукции: _</w:t>
      </w:r>
      <w:r w:rsidR="004C0569">
        <w:rPr>
          <w:b/>
          <w:color w:val="000000"/>
        </w:rPr>
        <w:t>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w:t>
      </w:r>
      <w:proofErr w:type="gramStart"/>
      <w:r>
        <w:rPr>
          <w:b/>
          <w:color w:val="000000"/>
        </w:rPr>
        <w:t>_</w:t>
      </w:r>
      <w:r w:rsidR="001D5B63">
        <w:rPr>
          <w:b/>
          <w:color w:val="000000"/>
        </w:rPr>
        <w:t>(</w:t>
      </w:r>
      <w:proofErr w:type="gramEnd"/>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 xml:space="preserve">с </w:t>
      </w:r>
      <w:proofErr w:type="gramStart"/>
      <w:r w:rsidRPr="00CC6391">
        <w:rPr>
          <w:sz w:val="24"/>
          <w:szCs w:val="24"/>
        </w:rPr>
        <w:t>Принципами  Глобального</w:t>
      </w:r>
      <w:proofErr w:type="gramEnd"/>
      <w:r w:rsidRPr="00CC6391">
        <w:rPr>
          <w:sz w:val="24"/>
          <w:szCs w:val="24"/>
        </w:rPr>
        <w:t xml:space="preserve">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proofErr w:type="spellStart"/>
      <w:r w:rsidR="00BC5E03">
        <w:rPr>
          <w:sz w:val="24"/>
          <w:szCs w:val="24"/>
        </w:rPr>
        <w:t>Юнипро</w:t>
      </w:r>
      <w:proofErr w:type="spellEnd"/>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proofErr w:type="gramStart"/>
      <w:r w:rsidRPr="000E2B07">
        <w:rPr>
          <w:rFonts w:ascii="Times New Roman" w:hAnsi="Times New Roman"/>
          <w:sz w:val="28"/>
          <w:szCs w:val="28"/>
        </w:rPr>
        <w:lastRenderedPageBreak/>
        <w:t>ПРОЕКТ  ДОГОВОРА</w:t>
      </w:r>
      <w:proofErr w:type="gramEnd"/>
      <w:r w:rsidRPr="000E2B07">
        <w:rPr>
          <w:rFonts w:ascii="Times New Roman" w:hAnsi="Times New Roman"/>
          <w:sz w:val="28"/>
          <w:szCs w:val="28"/>
        </w:rPr>
        <w:t xml:space="preserve">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FDA" w:rsidRDefault="008E0FDA">
      <w:r>
        <w:separator/>
      </w:r>
    </w:p>
  </w:endnote>
  <w:endnote w:type="continuationSeparator" w:id="0">
    <w:p w:rsidR="008E0FDA" w:rsidRDefault="008E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B879B9">
          <w:rPr>
            <w:noProof/>
          </w:rPr>
          <w:t>7</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FDA" w:rsidRDefault="008E0FDA">
      <w:r>
        <w:separator/>
      </w:r>
    </w:p>
  </w:footnote>
  <w:footnote w:type="continuationSeparator" w:id="0">
    <w:p w:rsidR="008E0FDA" w:rsidRDefault="008E0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5A7"/>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0B8C"/>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3C46"/>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0FDA"/>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9B9"/>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6CD"/>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7825E"/>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8A5FD1-61C0-489D-9090-F0983DE81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4572</Words>
  <Characters>26063</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30574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6</cp:revision>
  <cp:lastPrinted>2018-11-19T05:21:00Z</cp:lastPrinted>
  <dcterms:created xsi:type="dcterms:W3CDTF">2018-11-15T10:58:00Z</dcterms:created>
  <dcterms:modified xsi:type="dcterms:W3CDTF">2018-11-19T05:22:00Z</dcterms:modified>
</cp:coreProperties>
</file>